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6502" w14:textId="77777777" w:rsidR="007243E2" w:rsidRPr="005E70F4" w:rsidRDefault="007243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0F324" w14:textId="77777777" w:rsidR="007243E2" w:rsidRPr="005E70F4" w:rsidRDefault="007243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C77C1" w14:textId="77777777" w:rsidR="007243E2" w:rsidRPr="005E70F4" w:rsidRDefault="007243E2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148B127D" w14:textId="77777777" w:rsidR="007243E2" w:rsidRPr="005E70F4" w:rsidRDefault="003E0EB5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tm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 xml:space="preserve">t:    </w:t>
      </w:r>
      <w:r w:rsidRPr="005E70F4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6510420" w14:textId="77777777" w:rsidR="007243E2" w:rsidRPr="005E70F4" w:rsidRDefault="003E0EB5">
      <w:pPr>
        <w:spacing w:before="3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 xml:space="preserve">:           </w:t>
      </w:r>
      <w:r w:rsidRPr="005E70F4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D181ABD" w14:textId="77777777" w:rsidR="007243E2" w:rsidRPr="005E70F4" w:rsidRDefault="003E0EB5">
      <w:pPr>
        <w:spacing w:before="4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 xml:space="preserve">:           </w:t>
      </w:r>
      <w:r w:rsidRPr="005E70F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n -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0C699B5" w14:textId="77777777" w:rsidR="007243E2" w:rsidRPr="005E70F4" w:rsidRDefault="007243E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E036E72" w14:textId="77777777" w:rsidR="007243E2" w:rsidRPr="005E70F4" w:rsidRDefault="007243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B1065F" w14:textId="77777777" w:rsidR="007243E2" w:rsidRPr="005E70F4" w:rsidRDefault="007243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E5296" w14:textId="77777777" w:rsidR="007243E2" w:rsidRPr="005E70F4" w:rsidRDefault="003E0EB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bou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5C329CC" w14:textId="77777777" w:rsidR="007243E2" w:rsidRPr="005E70F4" w:rsidRDefault="007243E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B2740C3" w14:textId="77777777" w:rsidR="007243E2" w:rsidRPr="005E70F4" w:rsidRDefault="003E0EB5">
      <w:pPr>
        <w:spacing w:line="257" w:lineRule="auto"/>
        <w:ind w:left="100" w:right="1745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z w:val="22"/>
          <w:szCs w:val="22"/>
        </w:rPr>
        <w:t>As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ie is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E70F4">
        <w:rPr>
          <w:rFonts w:asciiTheme="minorHAnsi" w:eastAsia="Calibri" w:hAnsiTheme="minorHAnsi" w:cstheme="minorHAnsi"/>
          <w:sz w:val="22"/>
          <w:szCs w:val="22"/>
        </w:rPr>
        <w:t>al Op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ity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th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ff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s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sala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>, ben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ts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&amp;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essi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al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dv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 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th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rts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 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&amp;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z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 ach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2BEC67E3" w14:textId="77777777" w:rsidR="007243E2" w:rsidRPr="005E70F4" w:rsidRDefault="007243E2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75A2A6F" w14:textId="77777777" w:rsidR="007243E2" w:rsidRPr="005E70F4" w:rsidRDefault="003E0EB5">
      <w:pPr>
        <w:spacing w:line="258" w:lineRule="auto"/>
        <w:ind w:left="100" w:right="1396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art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th,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ki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ed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E70F4">
        <w:rPr>
          <w:rFonts w:asciiTheme="minorHAnsi" w:eastAsia="Calibri" w:hAnsiTheme="minorHAnsi" w:cstheme="minorHAnsi"/>
          <w:sz w:val="22"/>
          <w:szCs w:val="22"/>
        </w:rPr>
        <w:t>ivid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als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with an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eneu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ial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rit, who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the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dr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si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suc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d and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be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f an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laces. The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ideal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should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ri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backg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E70F4">
        <w:rPr>
          <w:rFonts w:asciiTheme="minorHAnsi" w:eastAsia="Calibri" w:hAnsiTheme="minorHAnsi" w:cstheme="minorHAnsi"/>
          <w:sz w:val="22"/>
          <w:szCs w:val="22"/>
        </w:rPr>
        <w:t>d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sit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ed 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 B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si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ess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je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le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ith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z w:val="22"/>
          <w:szCs w:val="22"/>
        </w:rPr>
        <w:t>4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>ea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s’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xperie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ki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 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le within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 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arn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new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491ABC4A" w14:textId="77777777" w:rsidR="007243E2" w:rsidRPr="005E70F4" w:rsidRDefault="007243E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1B6462A" w14:textId="77777777" w:rsidR="007243E2" w:rsidRPr="005E70F4" w:rsidRDefault="003E0EB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si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 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iving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As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ie’s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&amp;</w:t>
      </w:r>
    </w:p>
    <w:p w14:paraId="68AE8695" w14:textId="77777777" w:rsidR="007243E2" w:rsidRPr="005E70F4" w:rsidRDefault="003E0EB5">
      <w:pPr>
        <w:spacing w:before="2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eri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E70F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A6DED5B" w14:textId="77777777" w:rsidR="007243E2" w:rsidRPr="005E70F4" w:rsidRDefault="007243E2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36376CC3" w14:textId="77777777" w:rsidR="007243E2" w:rsidRPr="005E70F4" w:rsidRDefault="003E0EB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fi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’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rying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 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754513B" w14:textId="77777777" w:rsidR="007243E2" w:rsidRPr="005E70F4" w:rsidRDefault="007243E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48BCF67C" w14:textId="77777777" w:rsidR="007243E2" w:rsidRPr="005E70F4" w:rsidRDefault="003E0EB5">
      <w:pPr>
        <w:spacing w:line="258" w:lineRule="auto"/>
        <w:ind w:left="100" w:right="1324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elp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d 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s f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idea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,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ideas ba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ed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 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try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xper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ence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h 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s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5E70F4">
        <w:rPr>
          <w:rFonts w:asciiTheme="minorHAnsi" w:eastAsia="Calibri" w:hAnsiTheme="minorHAnsi" w:cstheme="minorHAnsi"/>
          <w:spacing w:val="-19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ss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ss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>le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f b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si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ess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ech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al s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>;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9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is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 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eali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E70F4">
        <w:rPr>
          <w:rFonts w:asciiTheme="minorHAnsi" w:eastAsia="Calibri" w:hAnsiTheme="minorHAnsi" w:cstheme="minorHAnsi"/>
          <w:spacing w:val="-19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spen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10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eir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,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fi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 in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nov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 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10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448D9C7" w14:textId="77777777" w:rsidR="007243E2" w:rsidRPr="005E70F4" w:rsidRDefault="007243E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9D75BE4" w14:textId="77777777" w:rsidR="007243E2" w:rsidRPr="005E70F4" w:rsidRDefault="003E0EB5">
      <w:pPr>
        <w:spacing w:line="259" w:lineRule="auto"/>
        <w:ind w:left="100" w:right="1387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>le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ommun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ca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with all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E70F4">
        <w:rPr>
          <w:rFonts w:asciiTheme="minorHAnsi" w:eastAsia="Calibri" w:hAnsiTheme="minorHAnsi" w:cstheme="minorHAnsi"/>
          <w:spacing w:val="-19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 en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ri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erp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rt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fi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eq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ts. </w:t>
      </w:r>
      <w:r w:rsidRPr="005E70F4">
        <w:rPr>
          <w:rFonts w:asciiTheme="minorHAnsi" w:eastAsia="Calibri" w:hAnsiTheme="minorHAnsi" w:cstheme="minorHAnsi"/>
          <w:spacing w:val="-18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ith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9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10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eg</w:t>
      </w:r>
      <w:r w:rsidRPr="005E70F4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siti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ben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fi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s,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arg</w:t>
      </w:r>
      <w:r w:rsidRPr="005E70F4">
        <w:rPr>
          <w:rFonts w:asciiTheme="minorHAnsi" w:eastAsia="Calibri" w:hAnsiTheme="minorHAnsi" w:cstheme="minorHAnsi"/>
          <w:sz w:val="22"/>
          <w:szCs w:val="22"/>
        </w:rPr>
        <w:t>et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cu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E70F4">
        <w:rPr>
          <w:rFonts w:asciiTheme="minorHAnsi" w:eastAsia="Calibri" w:hAnsiTheme="minorHAnsi" w:cstheme="minorHAnsi"/>
          <w:spacing w:val="-19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l also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nt</w:t>
      </w:r>
      <w:r w:rsidRPr="005E70F4">
        <w:rPr>
          <w:rFonts w:asciiTheme="minorHAnsi" w:eastAsia="Calibri" w:hAnsiTheme="minorHAnsi" w:cstheme="minorHAnsi"/>
          <w:sz w:val="22"/>
          <w:szCs w:val="22"/>
        </w:rPr>
        <w:t>ern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ern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eli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 p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eri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rk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sales ch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ann</w:t>
      </w:r>
      <w:r w:rsidRPr="005E70F4">
        <w:rPr>
          <w:rFonts w:asciiTheme="minorHAnsi" w:eastAsia="Calibri" w:hAnsiTheme="minorHAnsi" w:cstheme="minorHAnsi"/>
          <w:sz w:val="22"/>
          <w:szCs w:val="22"/>
        </w:rPr>
        <w:t>el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. A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er's 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le is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c,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is al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cti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. 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ther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epa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l su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eg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rts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will s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their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cti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sk</w:t>
      </w:r>
      <w:r w:rsidRPr="005E70F4">
        <w:rPr>
          <w:rFonts w:asciiTheme="minorHAnsi" w:eastAsia="Calibri" w:hAnsiTheme="minorHAnsi" w:cstheme="minorHAnsi"/>
          <w:sz w:val="22"/>
          <w:szCs w:val="22"/>
        </w:rPr>
        <w:t>s. This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le is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n based.</w:t>
      </w:r>
    </w:p>
    <w:p w14:paraId="65ED274C" w14:textId="77777777" w:rsidR="007243E2" w:rsidRPr="005E70F4" w:rsidRDefault="007243E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60976E9" w14:textId="77777777" w:rsidR="007243E2" w:rsidRPr="005E70F4" w:rsidRDefault="003E0EB5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bi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5E70F4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44239C7D" w14:textId="77777777" w:rsidR="007243E2" w:rsidRPr="005E70F4" w:rsidRDefault="007243E2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25374B11" w14:textId="77777777" w:rsidR="007243E2" w:rsidRPr="005E70F4" w:rsidRDefault="003E0EB5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sis,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5E70F4">
        <w:rPr>
          <w:rFonts w:asciiTheme="minorHAnsi" w:eastAsia="Calibri" w:hAnsiTheme="minorHAnsi" w:cstheme="minorHAnsi"/>
          <w:sz w:val="22"/>
          <w:szCs w:val="22"/>
        </w:rPr>
        <w:t>sea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ch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 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10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E70F4">
        <w:rPr>
          <w:rFonts w:asciiTheme="minorHAnsi" w:eastAsia="Calibri" w:hAnsiTheme="minorHAnsi" w:cstheme="minorHAnsi"/>
          <w:sz w:val="22"/>
          <w:szCs w:val="22"/>
        </w:rPr>
        <w:t>ities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 use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ses</w:t>
      </w:r>
    </w:p>
    <w:p w14:paraId="554794FB" w14:textId="77777777" w:rsidR="007243E2" w:rsidRPr="005E70F4" w:rsidRDefault="003E0EB5">
      <w:pPr>
        <w:tabs>
          <w:tab w:val="left" w:pos="820"/>
        </w:tabs>
        <w:spacing w:before="25" w:line="258" w:lineRule="auto"/>
        <w:ind w:left="820" w:right="1372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E70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10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ea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ch.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z w:val="22"/>
          <w:szCs w:val="22"/>
        </w:rPr>
        <w:t>ch,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&amp;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ary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s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try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 in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&amp;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space</w:t>
      </w:r>
    </w:p>
    <w:p w14:paraId="362B37CD" w14:textId="77777777" w:rsidR="007243E2" w:rsidRPr="005E70F4" w:rsidRDefault="003E0EB5">
      <w:pPr>
        <w:tabs>
          <w:tab w:val="left" w:pos="820"/>
        </w:tabs>
        <w:spacing w:before="10" w:line="257" w:lineRule="auto"/>
        <w:ind w:left="820" w:right="1580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E70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eq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de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 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bet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 in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ie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f the 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’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rying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3088C6A" w14:textId="77777777" w:rsidR="007243E2" w:rsidRPr="005E70F4" w:rsidRDefault="003E0EB5">
      <w:pPr>
        <w:tabs>
          <w:tab w:val="left" w:pos="820"/>
        </w:tabs>
        <w:spacing w:before="11" w:line="258" w:lineRule="auto"/>
        <w:ind w:left="820" w:right="1556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E70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z w:val="22"/>
          <w:szCs w:val="22"/>
        </w:rPr>
        <w:t>Run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ack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 l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ices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 hi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ice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issues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69FF8949" w14:textId="77777777" w:rsidR="007243E2" w:rsidRPr="005E70F4" w:rsidRDefault="003E0EB5">
      <w:pPr>
        <w:spacing w:before="5"/>
        <w:ind w:left="118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ourier New" w:hAnsiTheme="minorHAnsi" w:cstheme="minorHAnsi"/>
          <w:sz w:val="22"/>
          <w:szCs w:val="22"/>
        </w:rPr>
        <w:t>o</w:t>
      </w:r>
      <w:r w:rsidRPr="005E70F4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th fi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cial and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trics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which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ri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ices</w:t>
      </w:r>
    </w:p>
    <w:p w14:paraId="0B429A00" w14:textId="77777777" w:rsidR="007243E2" w:rsidRPr="005E70F4" w:rsidRDefault="003E0EB5">
      <w:pPr>
        <w:tabs>
          <w:tab w:val="left" w:pos="1540"/>
        </w:tabs>
        <w:spacing w:before="8" w:line="249" w:lineRule="auto"/>
        <w:ind w:left="1540" w:right="1839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ourier New" w:hAnsiTheme="minorHAnsi" w:cstheme="minorHAnsi"/>
          <w:sz w:val="22"/>
          <w:szCs w:val="22"/>
        </w:rPr>
        <w:t>o</w:t>
      </w:r>
      <w:r w:rsidRPr="005E70F4">
        <w:rPr>
          <w:rFonts w:asciiTheme="minorHAnsi" w:eastAsia="Courier New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z w:val="22"/>
          <w:szCs w:val="22"/>
        </w:rPr>
        <w:t>Ru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>tic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&amp;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ur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erns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 be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issu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.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ru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aci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issu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51ABBBB" w14:textId="77777777" w:rsidR="007243E2" w:rsidRPr="005E70F4" w:rsidRDefault="003E0EB5">
      <w:pPr>
        <w:spacing w:before="15"/>
        <w:ind w:left="1180"/>
        <w:rPr>
          <w:rFonts w:asciiTheme="minorHAnsi" w:eastAsia="Calibri" w:hAnsiTheme="minorHAnsi" w:cstheme="minorHAnsi"/>
          <w:sz w:val="22"/>
          <w:szCs w:val="22"/>
        </w:rPr>
        <w:sectPr w:rsidR="007243E2" w:rsidRPr="005E70F4">
          <w:headerReference w:type="default" r:id="rId7"/>
          <w:pgSz w:w="12240" w:h="15840"/>
          <w:pgMar w:top="1020" w:right="80" w:bottom="280" w:left="1340" w:header="600" w:footer="0" w:gutter="0"/>
          <w:cols w:space="720"/>
        </w:sectPr>
      </w:pPr>
      <w:r w:rsidRPr="005E70F4">
        <w:rPr>
          <w:rFonts w:asciiTheme="minorHAnsi" w:eastAsia="Courier New" w:hAnsiTheme="minorHAnsi" w:cstheme="minorHAnsi"/>
          <w:sz w:val="22"/>
          <w:szCs w:val="22"/>
        </w:rPr>
        <w:t>o</w:t>
      </w:r>
      <w:r w:rsidRPr="005E70F4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Track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ssu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ch as 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ce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n-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DA0C495" w14:textId="77777777" w:rsidR="007243E2" w:rsidRPr="005E70F4" w:rsidRDefault="007243E2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5BA26530" w14:textId="77777777" w:rsidR="007243E2" w:rsidRPr="005E70F4" w:rsidRDefault="007243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10D335" w14:textId="77777777" w:rsidR="007243E2" w:rsidRPr="005E70F4" w:rsidRDefault="003E0EB5">
      <w:pPr>
        <w:spacing w:before="2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he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the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fr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strat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tac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al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08359E5" w14:textId="77777777" w:rsidR="007243E2" w:rsidRPr="005E70F4" w:rsidRDefault="003E0EB5">
      <w:pPr>
        <w:tabs>
          <w:tab w:val="left" w:pos="820"/>
        </w:tabs>
        <w:spacing w:before="22" w:line="254" w:lineRule="auto"/>
        <w:ind w:left="820" w:right="1959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E70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ec</w:t>
      </w:r>
      <w:r w:rsidRPr="005E70F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ech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and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ents</w:t>
      </w:r>
      <w:r w:rsidRPr="005E70F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z w:val="22"/>
          <w:szCs w:val="22"/>
        </w:rPr>
        <w:t>cur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futu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arch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5E70F4">
        <w:rPr>
          <w:rFonts w:asciiTheme="minorHAnsi" w:eastAsia="Calibri" w:hAnsiTheme="minorHAnsi" w:cstheme="minorHAnsi"/>
          <w:sz w:val="22"/>
          <w:szCs w:val="22"/>
        </w:rPr>
        <w:t>rted by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its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cust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ers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z w:val="22"/>
          <w:szCs w:val="22"/>
        </w:rPr>
        <w:t>cust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A1C5E29" w14:textId="77777777" w:rsidR="007243E2" w:rsidRPr="005E70F4" w:rsidRDefault="003E0EB5">
      <w:pPr>
        <w:spacing w:before="1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 s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acr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(p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ily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E70F4">
        <w:rPr>
          <w:rFonts w:asciiTheme="minorHAnsi" w:eastAsia="Calibri" w:hAnsiTheme="minorHAnsi" w:cstheme="minorHAnsi"/>
          <w:sz w:val="22"/>
          <w:szCs w:val="22"/>
        </w:rPr>
        <w:t>,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E70F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D554CAB" w14:textId="77777777" w:rsidR="007243E2" w:rsidRPr="005E70F4" w:rsidRDefault="003E0EB5">
      <w:pPr>
        <w:spacing w:before="17"/>
        <w:ind w:left="784" w:right="36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z w:val="22"/>
          <w:szCs w:val="22"/>
        </w:rPr>
        <w:t>thr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E70F4">
        <w:rPr>
          <w:rFonts w:asciiTheme="minorHAnsi" w:eastAsia="Calibri" w:hAnsiTheme="minorHAnsi" w:cstheme="minorHAnsi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req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ts,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req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s,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C6B2D0A" w14:textId="77777777" w:rsidR="007243E2" w:rsidRPr="005E70F4" w:rsidRDefault="003E0EB5">
      <w:pPr>
        <w:tabs>
          <w:tab w:val="left" w:pos="820"/>
        </w:tabs>
        <w:spacing w:before="22" w:line="257" w:lineRule="auto"/>
        <w:ind w:left="820" w:right="1370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E70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p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le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-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rket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,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wo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epa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ents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to 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z w:val="22"/>
          <w:szCs w:val="22"/>
        </w:rPr>
        <w:t>ecu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6ABA835" w14:textId="77777777" w:rsidR="007243E2" w:rsidRPr="005E70F4" w:rsidRDefault="003E0EB5">
      <w:pPr>
        <w:tabs>
          <w:tab w:val="left" w:pos="820"/>
        </w:tabs>
        <w:spacing w:before="7" w:line="254" w:lineRule="auto"/>
        <w:ind w:left="820" w:right="1353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E70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th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sta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eh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sp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ic 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rodu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ser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ffe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ce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s de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2260CF59" w14:textId="77777777" w:rsidR="007243E2" w:rsidRPr="005E70F4" w:rsidRDefault="003E0EB5">
      <w:pPr>
        <w:tabs>
          <w:tab w:val="left" w:pos="820"/>
        </w:tabs>
        <w:spacing w:before="11" w:line="255" w:lineRule="auto"/>
        <w:ind w:left="820" w:right="1920" w:hanging="3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E70F4">
        <w:rPr>
          <w:rFonts w:asciiTheme="minorHAnsi" w:eastAsia="Segoe MDL2 Assets" w:hAnsiTheme="minorHAnsi" w:cstheme="minorHAnsi"/>
          <w:sz w:val="22"/>
          <w:szCs w:val="22"/>
        </w:rPr>
        <w:tab/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l &amp;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5E70F4">
        <w:rPr>
          <w:rFonts w:asciiTheme="minorHAnsi" w:eastAsia="Calibri" w:hAnsiTheme="minorHAnsi" w:cstheme="minorHAnsi"/>
          <w:sz w:val="22"/>
          <w:szCs w:val="22"/>
        </w:rPr>
        <w:t>era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al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s and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ke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su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era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z w:val="22"/>
          <w:szCs w:val="22"/>
        </w:rPr>
        <w:t>al 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llence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6FF57DB" w14:textId="77777777" w:rsidR="007243E2" w:rsidRPr="005E70F4" w:rsidRDefault="003E0EB5">
      <w:pPr>
        <w:spacing w:before="8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Re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ogn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E70F4">
        <w:rPr>
          <w:rFonts w:asciiTheme="minorHAnsi" w:eastAsia="Calibri" w:hAnsiTheme="minorHAnsi" w:cstheme="minorHAnsi"/>
          <w:sz w:val="22"/>
          <w:szCs w:val="22"/>
        </w:rPr>
        <w:t>ed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E70F4">
        <w:rPr>
          <w:rFonts w:asciiTheme="minorHAnsi" w:eastAsia="Calibri" w:hAnsiTheme="minorHAnsi" w:cstheme="minorHAnsi"/>
          <w:sz w:val="22"/>
          <w:szCs w:val="22"/>
        </w:rPr>
        <w:t>je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xpert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ll aspe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z w:val="22"/>
          <w:szCs w:val="22"/>
        </w:rPr>
        <w:t>s of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/</w:t>
      </w:r>
      <w:r w:rsidRPr="005E70F4">
        <w:rPr>
          <w:rFonts w:asciiTheme="minorHAnsi" w:eastAsia="Calibri" w:hAnsiTheme="minorHAnsi" w:cstheme="minorHAnsi"/>
          <w:sz w:val="22"/>
          <w:szCs w:val="22"/>
        </w:rPr>
        <w:t>se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3CDA542F" w14:textId="77777777" w:rsidR="007243E2" w:rsidRPr="005E70F4" w:rsidRDefault="003E0EB5">
      <w:pPr>
        <w:spacing w:before="2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ial part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z w:val="22"/>
          <w:szCs w:val="22"/>
        </w:rPr>
        <w:t>sh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the pr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EDC7102" w14:textId="77777777" w:rsidR="007243E2" w:rsidRPr="005E70F4" w:rsidRDefault="007243E2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9E81CB7" w14:textId="77777777" w:rsidR="007243E2" w:rsidRPr="005E70F4" w:rsidRDefault="003E0EB5">
      <w:pPr>
        <w:ind w:left="100" w:right="93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qu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8A25ACB" w14:textId="77777777" w:rsidR="007243E2" w:rsidRPr="005E70F4" w:rsidRDefault="007243E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781EE11" w14:textId="77777777" w:rsidR="007243E2" w:rsidRPr="005E70F4" w:rsidRDefault="003E0EB5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r S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ie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ce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En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deg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 w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erience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str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E96F796" w14:textId="77777777" w:rsidR="007243E2" w:rsidRPr="005E70F4" w:rsidRDefault="003E0EB5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lly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Bu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s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req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ents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at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erience</w:t>
      </w:r>
    </w:p>
    <w:p w14:paraId="10A5279C" w14:textId="77777777" w:rsidR="007243E2" w:rsidRPr="005E70F4" w:rsidRDefault="003E0EB5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z w:val="22"/>
          <w:szCs w:val="22"/>
        </w:rPr>
        <w:t>ec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ce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de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te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AED57A7" w14:textId="77777777" w:rsidR="007243E2" w:rsidRPr="005E70F4" w:rsidRDefault="003E0EB5">
      <w:pPr>
        <w:spacing w:before="22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ark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E70F4">
        <w:rPr>
          <w:rFonts w:asciiTheme="minorHAnsi" w:eastAsia="Calibri" w:hAnsiTheme="minorHAnsi" w:cstheme="minorHAnsi"/>
          <w:sz w:val="22"/>
          <w:szCs w:val="22"/>
        </w:rPr>
        <w:t>r 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rodu</w:t>
      </w:r>
      <w:r w:rsidRPr="005E70F4">
        <w:rPr>
          <w:rFonts w:asciiTheme="minorHAnsi" w:eastAsia="Calibri" w:hAnsiTheme="minorHAnsi" w:cstheme="minorHAnsi"/>
          <w:sz w:val="22"/>
          <w:szCs w:val="22"/>
        </w:rPr>
        <w:t>ct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ent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ie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 b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E70F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E485C2F" w14:textId="77777777" w:rsidR="007243E2" w:rsidRPr="005E70F4" w:rsidRDefault="003E0EB5">
      <w:pPr>
        <w:spacing w:before="2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Th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eq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l to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st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n-cus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ite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z w:val="22"/>
          <w:szCs w:val="22"/>
        </w:rPr>
        <w:t>.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5E70F4">
        <w:rPr>
          <w:rFonts w:asciiTheme="minorHAnsi" w:eastAsia="Calibri" w:hAnsiTheme="minorHAnsi" w:cstheme="minorHAnsi"/>
          <w:sz w:val="22"/>
          <w:szCs w:val="22"/>
        </w:rPr>
        <w:t>%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+)</w:t>
      </w:r>
    </w:p>
    <w:p w14:paraId="690571F4" w14:textId="77777777" w:rsidR="007243E2" w:rsidRPr="005E70F4" w:rsidRDefault="003E0EB5">
      <w:pPr>
        <w:spacing w:before="20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5E70F4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sz w:val="22"/>
          <w:szCs w:val="22"/>
        </w:rPr>
        <w:t>ill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ngn</w:t>
      </w:r>
      <w:r w:rsidRPr="005E70F4">
        <w:rPr>
          <w:rFonts w:asciiTheme="minorHAnsi" w:eastAsia="Calibri" w:hAnsiTheme="minorHAnsi" w:cstheme="minorHAnsi"/>
          <w:sz w:val="22"/>
          <w:szCs w:val="22"/>
        </w:rPr>
        <w:t>ess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to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learn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E70F4">
        <w:rPr>
          <w:rFonts w:asciiTheme="minorHAnsi" w:eastAsia="Calibri" w:hAnsiTheme="minorHAnsi" w:cstheme="minorHAnsi"/>
          <w:sz w:val="22"/>
          <w:szCs w:val="22"/>
        </w:rPr>
        <w:t>esire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f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r 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nuou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10F199A6" w14:textId="77777777" w:rsidR="007243E2" w:rsidRPr="005E70F4" w:rsidRDefault="007243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A04063" w14:textId="77777777" w:rsidR="007243E2" w:rsidRPr="005E70F4" w:rsidRDefault="007243E2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61D2C997" w14:textId="77777777" w:rsidR="007243E2" w:rsidRPr="005E70F4" w:rsidRDefault="003E0EB5">
      <w:pPr>
        <w:ind w:left="100" w:right="944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6E8C8576" w14:textId="77777777" w:rsidR="007243E2" w:rsidRPr="005E70F4" w:rsidRDefault="007243E2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FE8F761" w14:textId="77777777" w:rsidR="007243E2" w:rsidRPr="005E70F4" w:rsidRDefault="003E0EB5">
      <w:pPr>
        <w:ind w:left="100" w:right="137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u h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wh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9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eally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>tri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n in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16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z w:val="22"/>
          <w:szCs w:val="22"/>
        </w:rPr>
        <w:t>,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then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E70F4">
        <w:rPr>
          <w:rFonts w:asciiTheme="minorHAnsi" w:eastAsia="Calibri" w:hAnsiTheme="minorHAnsi" w:cstheme="minorHAnsi"/>
          <w:sz w:val="22"/>
          <w:szCs w:val="22"/>
        </w:rPr>
        <w:t>ail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z w:val="22"/>
          <w:szCs w:val="22"/>
        </w:rPr>
        <w:t>CV 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ett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hyperlink r:id="rId8">
        <w:r w:rsidRPr="005E70F4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5E70F4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5E70F4">
          <w:rPr>
            <w:rFonts w:asciiTheme="minorHAnsi" w:eastAsia="Calibri" w:hAnsiTheme="minorHAnsi" w:cstheme="minorHAnsi"/>
            <w:spacing w:val="-3"/>
            <w:sz w:val="22"/>
            <w:szCs w:val="22"/>
          </w:rPr>
          <w:t>r</w:t>
        </w:r>
        <w:r w:rsidRPr="005E70F4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5E70F4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5E70F4">
          <w:rPr>
            <w:rFonts w:asciiTheme="minorHAnsi" w:eastAsia="Calibri" w:hAnsiTheme="minorHAnsi" w:cstheme="minorHAnsi"/>
            <w:spacing w:val="-5"/>
            <w:sz w:val="22"/>
            <w:szCs w:val="22"/>
          </w:rPr>
          <w:t>r</w:t>
        </w:r>
        <w:r w:rsidRPr="005E70F4">
          <w:rPr>
            <w:rFonts w:asciiTheme="minorHAnsi" w:eastAsia="Calibri" w:hAnsiTheme="minorHAnsi" w:cstheme="minorHAnsi"/>
            <w:sz w:val="22"/>
            <w:szCs w:val="22"/>
          </w:rPr>
          <w:t>s@</w:t>
        </w:r>
        <w:r w:rsidRPr="005E70F4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5E70F4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5E70F4">
          <w:rPr>
            <w:rFonts w:asciiTheme="minorHAnsi" w:eastAsia="Calibri" w:hAnsiTheme="minorHAnsi" w:cstheme="minorHAnsi"/>
            <w:spacing w:val="-7"/>
            <w:sz w:val="22"/>
            <w:szCs w:val="22"/>
          </w:rPr>
          <w:t>a</w:t>
        </w:r>
        <w:r w:rsidRPr="005E70F4">
          <w:rPr>
            <w:rFonts w:asciiTheme="minorHAnsi" w:eastAsia="Calibri" w:hAnsiTheme="minorHAnsi" w:cstheme="minorHAnsi"/>
            <w:spacing w:val="1"/>
            <w:sz w:val="22"/>
            <w:szCs w:val="22"/>
          </w:rPr>
          <w:t>v</w:t>
        </w:r>
        <w:r w:rsidRPr="005E70F4">
          <w:rPr>
            <w:rFonts w:asciiTheme="minorHAnsi" w:eastAsia="Calibri" w:hAnsiTheme="minorHAnsi" w:cstheme="minorHAnsi"/>
            <w:sz w:val="22"/>
            <w:szCs w:val="22"/>
          </w:rPr>
          <w:t>ie.</w:t>
        </w:r>
        <w:r w:rsidRPr="005E70F4">
          <w:rPr>
            <w:rFonts w:asciiTheme="minorHAnsi" w:eastAsia="Calibri" w:hAnsiTheme="minorHAnsi" w:cstheme="minorHAnsi"/>
            <w:spacing w:val="-3"/>
            <w:sz w:val="22"/>
            <w:szCs w:val="22"/>
          </w:rPr>
          <w:t>c</w:t>
        </w:r>
        <w:r w:rsidRPr="005E70F4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5E70F4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5E70F4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5E70F4">
          <w:rPr>
            <w:rFonts w:asciiTheme="minorHAnsi" w:eastAsia="Calibri" w:hAnsiTheme="minorHAnsi" w:cstheme="minorHAnsi"/>
            <w:spacing w:val="-2"/>
            <w:sz w:val="22"/>
            <w:szCs w:val="22"/>
          </w:rPr>
          <w:t xml:space="preserve"> </w:t>
        </w:r>
        <w:r w:rsidRPr="005E70F4">
          <w:rPr>
            <w:rFonts w:asciiTheme="minorHAnsi" w:eastAsia="Calibri" w:hAnsiTheme="minorHAnsi" w:cstheme="minorHAnsi"/>
            <w:spacing w:val="-9"/>
            <w:sz w:val="22"/>
            <w:szCs w:val="22"/>
          </w:rPr>
          <w:t>W</w:t>
        </w:r>
      </w:hyperlink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ff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an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ens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E70F4">
        <w:rPr>
          <w:rFonts w:asciiTheme="minorHAnsi" w:eastAsia="Calibri" w:hAnsiTheme="minorHAnsi" w:cstheme="minorHAnsi"/>
          <w:sz w:val="22"/>
          <w:szCs w:val="22"/>
        </w:rPr>
        <w:t>ti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>n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z w:val="22"/>
          <w:szCs w:val="22"/>
        </w:rPr>
        <w:t>flecting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E70F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E70F4">
        <w:rPr>
          <w:rFonts w:asciiTheme="minorHAnsi" w:eastAsia="Calibri" w:hAnsiTheme="minorHAnsi" w:cstheme="minorHAnsi"/>
          <w:sz w:val="22"/>
          <w:szCs w:val="22"/>
        </w:rPr>
        <w:t>al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ib</w:t>
      </w:r>
      <w:r w:rsidRPr="005E70F4">
        <w:rPr>
          <w:rFonts w:asciiTheme="minorHAnsi" w:eastAsia="Calibri" w:hAnsiTheme="minorHAnsi" w:cstheme="minorHAnsi"/>
          <w:sz w:val="22"/>
          <w:szCs w:val="22"/>
        </w:rPr>
        <w:t>er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E70F4">
        <w:rPr>
          <w:rFonts w:asciiTheme="minorHAnsi" w:eastAsia="Calibri" w:hAnsiTheme="minorHAnsi" w:cstheme="minorHAnsi"/>
          <w:sz w:val="22"/>
          <w:szCs w:val="22"/>
        </w:rPr>
        <w:t>e</w:t>
      </w:r>
      <w:r w:rsidRPr="005E70F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s</w:t>
      </w:r>
      <w:r w:rsidRPr="005E70F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E70F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E70F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eq</w:t>
      </w:r>
      <w:r w:rsidRPr="005E70F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E70F4">
        <w:rPr>
          <w:rFonts w:asciiTheme="minorHAnsi" w:eastAsia="Calibri" w:hAnsiTheme="minorHAnsi" w:cstheme="minorHAnsi"/>
          <w:sz w:val="22"/>
          <w:szCs w:val="22"/>
        </w:rPr>
        <w:t>i</w:t>
      </w:r>
      <w:r w:rsidRPr="005E70F4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E70F4">
        <w:rPr>
          <w:rFonts w:asciiTheme="minorHAnsi" w:eastAsia="Calibri" w:hAnsiTheme="minorHAnsi" w:cstheme="minorHAnsi"/>
          <w:sz w:val="22"/>
          <w:szCs w:val="22"/>
        </w:rPr>
        <w:t>ed.</w:t>
      </w:r>
    </w:p>
    <w:sectPr w:rsidR="007243E2" w:rsidRPr="005E70F4">
      <w:pgSz w:w="12240" w:h="15840"/>
      <w:pgMar w:top="1020" w:right="80" w:bottom="280" w:left="1340" w:header="60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6B35D" w14:textId="77777777" w:rsidR="003E0EB5" w:rsidRDefault="003E0EB5">
      <w:r>
        <w:separator/>
      </w:r>
    </w:p>
  </w:endnote>
  <w:endnote w:type="continuationSeparator" w:id="0">
    <w:p w14:paraId="071B5EC3" w14:textId="77777777" w:rsidR="003E0EB5" w:rsidRDefault="003E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21A5" w14:textId="77777777" w:rsidR="003E0EB5" w:rsidRDefault="003E0EB5">
      <w:r>
        <w:separator/>
      </w:r>
    </w:p>
  </w:footnote>
  <w:footnote w:type="continuationSeparator" w:id="0">
    <w:p w14:paraId="273B2098" w14:textId="77777777" w:rsidR="003E0EB5" w:rsidRDefault="003E0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B2BFD" w14:textId="78AB29F7" w:rsidR="007243E2" w:rsidRDefault="007243E2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D723D"/>
    <w:multiLevelType w:val="multilevel"/>
    <w:tmpl w:val="B03A4A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3E2"/>
    <w:rsid w:val="003E0EB5"/>
    <w:rsid w:val="005E70F4"/>
    <w:rsid w:val="0072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0BDEF1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eers@asavie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3842</Characters>
  <Application>Microsoft Office Word</Application>
  <DocSecurity>0</DocSecurity>
  <Lines>32</Lines>
  <Paragraphs>9</Paragraphs>
  <ScaleCrop>false</ScaleCrop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2021-05-18T12:37:00Z</dcterms:created>
  <dcterms:modified xsi:type="dcterms:W3CDTF">2021-05-18T12:40:00Z</dcterms:modified>
</cp:coreProperties>
</file>